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0EDA83A3" w:rsidR="00D03088" w:rsidRPr="00773A05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773A05">
        <w:rPr>
          <w:rFonts w:ascii="Arial" w:hAnsi="Arial" w:cs="Arial"/>
          <w:b/>
          <w:bCs/>
        </w:rPr>
        <w:t xml:space="preserve">PREGÃO ELETRÔNICO Nº </w:t>
      </w:r>
      <w:r w:rsidR="00773A05" w:rsidRPr="00773A05">
        <w:rPr>
          <w:rFonts w:ascii="Arial" w:hAnsi="Arial" w:cs="Arial"/>
          <w:b/>
          <w:bCs/>
        </w:rPr>
        <w:t>248/2023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1D2CC468" w:rsidR="008D0D8E" w:rsidRPr="005C1816" w:rsidRDefault="008D0D8E" w:rsidP="00773A05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</w:t>
      </w:r>
      <w:r w:rsidRPr="00773A05">
        <w:rPr>
          <w:rFonts w:ascii="Arial" w:hAnsi="Arial" w:cs="Arial"/>
          <w:b/>
          <w:bCs/>
          <w:w w:val="115"/>
          <w:lang w:val="pt-BR"/>
        </w:rPr>
        <w:t xml:space="preserve">REGISTRO DE PREÇOS nº </w:t>
      </w:r>
      <w:r w:rsidR="00773A05" w:rsidRPr="00773A05">
        <w:rPr>
          <w:rFonts w:ascii="Arial" w:hAnsi="Arial" w:cs="Arial"/>
          <w:b/>
          <w:bCs/>
          <w:w w:val="115"/>
          <w:lang w:val="pt-BR"/>
        </w:rPr>
        <w:t>248/2023</w:t>
      </w:r>
      <w:r w:rsidR="00773A05">
        <w:rPr>
          <w:rFonts w:ascii="Arial" w:hAnsi="Arial" w:cs="Arial"/>
          <w:w w:val="115"/>
          <w:lang w:val="pt-BR"/>
        </w:rPr>
        <w:t>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="00773A05">
        <w:rPr>
          <w:rFonts w:ascii="Arial" w:hAnsi="Arial" w:cs="Arial"/>
          <w:w w:val="115"/>
          <w:lang w:val="pt-BR"/>
        </w:rPr>
        <w:t>P</w:t>
      </w:r>
      <w:r w:rsidRPr="005C1816">
        <w:rPr>
          <w:rFonts w:ascii="Arial" w:hAnsi="Arial" w:cs="Arial"/>
          <w:w w:val="115"/>
          <w:lang w:val="pt-BR"/>
        </w:rPr>
        <w:t xml:space="preserve">rocesso </w:t>
      </w:r>
      <w:r w:rsidR="00773A05">
        <w:rPr>
          <w:rFonts w:ascii="Arial" w:hAnsi="Arial" w:cs="Arial"/>
          <w:w w:val="115"/>
          <w:lang w:val="pt-BR"/>
        </w:rPr>
        <w:t>A</w:t>
      </w:r>
      <w:r w:rsidRPr="005C1816">
        <w:rPr>
          <w:rFonts w:ascii="Arial" w:hAnsi="Arial" w:cs="Arial"/>
          <w:w w:val="115"/>
          <w:lang w:val="pt-BR"/>
        </w:rPr>
        <w:t xml:space="preserve">dministrativo n.º </w:t>
      </w:r>
      <w:r w:rsidR="00773A05">
        <w:rPr>
          <w:rFonts w:ascii="Arial" w:hAnsi="Arial" w:cs="Arial"/>
          <w:w w:val="115"/>
          <w:lang w:val="pt-BR"/>
        </w:rPr>
        <w:t>4196/2023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1E5D0A75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aquisição de </w:t>
      </w:r>
      <w:r w:rsidR="00773A05" w:rsidRPr="00773A05">
        <w:rPr>
          <w:rFonts w:ascii="Arial" w:eastAsia="Azo Sans Lt" w:hAnsi="Arial" w:cs="Arial"/>
          <w:b/>
          <w:bCs/>
          <w:lang w:val="pt-BR"/>
        </w:rPr>
        <w:t>REFEIÇÕES - alimentos prontos (preparados por terceiros) tipo quentinha para atender ao Ponto de Apoio para População em situação de Rua em cumprimento às disposições da Portaria nº 369/2020 com alterações da Portaria MDS nº 884 de 10 de maio de 2023 para execução de ações socioassistenciais e estruturação da rede do Sistema Único de Assistência Social (SUAS)</w:t>
      </w:r>
      <w:r w:rsidR="00773A05" w:rsidRPr="00634754">
        <w:rPr>
          <w:rFonts w:ascii="Azo Sans Lt" w:hAnsi="Azo Sans Lt"/>
        </w:rPr>
        <w:t xml:space="preserve">, </w:t>
      </w:r>
      <w:r w:rsidR="00773A05" w:rsidRPr="00773A05">
        <w:rPr>
          <w:rFonts w:ascii="Arial" w:eastAsia="Azo Sans Lt" w:hAnsi="Arial" w:cs="Arial"/>
          <w:lang w:val="pt-BR"/>
        </w:rPr>
        <w:t>pelo período de 01 (um) ano,</w:t>
      </w:r>
      <w:r w:rsidRPr="005C1816">
        <w:rPr>
          <w:rFonts w:ascii="Arial" w:eastAsia="Azo Sans Lt" w:hAnsi="Arial" w:cs="Arial"/>
          <w:lang w:val="pt-BR"/>
        </w:rPr>
        <w:t xml:space="preserve">  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5C1816">
        <w:rPr>
          <w:rFonts w:ascii="Arial" w:eastAsia="Azo Sans Lt" w:hAnsi="Arial" w:cs="Arial"/>
          <w:i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773A05">
        <w:rPr>
          <w:rFonts w:ascii="Arial" w:eastAsia="Azo Sans Lt" w:hAnsi="Arial" w:cs="Arial"/>
          <w:lang w:val="pt-BR"/>
        </w:rPr>
        <w:t>248/2023,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 w:hanging="261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 w:hanging="261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 w:hanging="261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 w:hanging="261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 w:hanging="261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 w:hanging="261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44393ED0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ÓRGÃO(S) GERENCIADOR </w:t>
      </w:r>
      <w:r w:rsidR="00BF1C7B" w:rsidRPr="005C1816">
        <w:rPr>
          <w:rFonts w:ascii="Arial" w:eastAsia="Azo Sans Lt" w:hAnsi="Arial" w:cs="Arial"/>
          <w:b/>
          <w:bCs/>
          <w:lang w:val="pt-BR"/>
        </w:rPr>
        <w:t>E PARTICIPANTE</w:t>
      </w:r>
      <w:r w:rsidRPr="005C1816">
        <w:rPr>
          <w:rFonts w:ascii="Arial" w:eastAsia="Azo Sans Lt" w:hAnsi="Arial" w:cs="Arial"/>
          <w:b/>
          <w:bCs/>
          <w:lang w:val="pt-BR"/>
        </w:rPr>
        <w:t>(S)</w:t>
      </w:r>
    </w:p>
    <w:p w14:paraId="260AAC18" w14:textId="0BE2E538" w:rsidR="00587920" w:rsidRPr="00773A05" w:rsidRDefault="00587920" w:rsidP="00773A0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773A05">
        <w:rPr>
          <w:rFonts w:ascii="Arial" w:eastAsia="Azo Sans Lt" w:hAnsi="Arial" w:cs="Arial"/>
          <w:lang w:val="pt-BR"/>
        </w:rPr>
        <w:t xml:space="preserve">O órgão gerenciador será </w:t>
      </w:r>
      <w:r w:rsidR="00773A05" w:rsidRPr="00773A05">
        <w:rPr>
          <w:rFonts w:ascii="Arial" w:eastAsia="Azo Sans Lt" w:hAnsi="Arial" w:cs="Arial"/>
          <w:lang w:val="pt-BR"/>
        </w:rPr>
        <w:t>a Secretaria de Assistência Social, Direitos Humanos, Trabalho e Políticas Públicas para a Juventude.</w:t>
      </w: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5C1816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color w:val="FF0000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A855CA" w:rsidRPr="005C1816">
        <w:rPr>
          <w:rFonts w:ascii="Arial" w:eastAsia="Azo Sans Lt" w:hAnsi="Arial" w:cs="Arial"/>
          <w:lang w:val="pt-BR"/>
        </w:rPr>
        <w:t xml:space="preserve">A validade da Ata de Registro de Preços será de 1 (um) ano, contado a partir do primeiro dia útil subsequente à data de divulgação do seu extrato no Diário Oficial Eletrônico do Município de Nova Friburgo, </w:t>
      </w:r>
      <w:r w:rsidR="00A855CA" w:rsidRPr="00773A05">
        <w:rPr>
          <w:rFonts w:ascii="Arial" w:eastAsia="Azo Sans Lt" w:hAnsi="Arial" w:cs="Arial"/>
          <w:lang w:val="pt-BR"/>
        </w:rPr>
        <w:t>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58DAC7FB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3CF1C40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AE7328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0A531D69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="00167D6C">
        <w:rPr>
          <w:sz w:val="22"/>
          <w:szCs w:val="22"/>
        </w:rPr>
        <w:t>5.4.2.2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145655F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F4363D" w:rsidRPr="005C1816">
        <w:rPr>
          <w:sz w:val="22"/>
          <w:szCs w:val="22"/>
        </w:rPr>
        <w:t>5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lastRenderedPageBreak/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lastRenderedPageBreak/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773A05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773A05">
        <w:rPr>
          <w:rFonts w:ascii="Arial" w:eastAsia="Azo Sans Lt" w:hAnsi="Arial" w:cs="Arial"/>
          <w:lang w:val="pt-BR"/>
        </w:rPr>
        <w:t xml:space="preserve">- O cancelamento do registro nas hipóteses previstas no subitem </w:t>
      </w:r>
      <w:r w:rsidR="00DB07C9" w:rsidRPr="00773A05">
        <w:rPr>
          <w:rFonts w:ascii="Arial" w:eastAsia="Azo Sans Lt" w:hAnsi="Arial" w:cs="Arial"/>
          <w:lang w:val="pt-BR"/>
        </w:rPr>
        <w:t>8</w:t>
      </w:r>
      <w:r w:rsidRPr="00773A05">
        <w:rPr>
          <w:rFonts w:ascii="Arial" w:eastAsia="Azo Sans Lt" w:hAnsi="Arial" w:cs="Arial"/>
          <w:lang w:val="pt-BR"/>
        </w:rPr>
        <w:t>.1 será 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Na hipótese de cancelamento do registro do fornecedor, o órgão ou a entidade gerenciadora poderá convocar os licitantes que compõem o cadastro </w:t>
      </w:r>
      <w:r w:rsidRPr="005C1816">
        <w:rPr>
          <w:rFonts w:ascii="Arial" w:eastAsia="Azo Sans Lt" w:hAnsi="Arial" w:cs="Arial"/>
          <w:lang w:val="pt-BR"/>
        </w:rPr>
        <w:lastRenderedPageBreak/>
        <w:t>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773A05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773A05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773A05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773A05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773A05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1F66E7CE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lastRenderedPageBreak/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773A05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35AFCA8F" w14:textId="165571FC" w:rsidR="00F261DA" w:rsidRDefault="00731C95" w:rsidP="00773A05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773A05">
        <w:rPr>
          <w:rFonts w:ascii="Arial" w:hAnsi="Arial" w:cs="Arial"/>
          <w:w w:val="110"/>
        </w:rPr>
        <w:t>.</w:t>
      </w:r>
      <w:r w:rsidR="00F261DA" w:rsidRPr="005C1816">
        <w:rPr>
          <w:rFonts w:ascii="Arial" w:hAnsi="Arial" w:cs="Arial"/>
          <w:w w:val="110"/>
        </w:rPr>
        <w:t xml:space="preserve"> </w:t>
      </w:r>
    </w:p>
    <w:p w14:paraId="67029674" w14:textId="6952CC09" w:rsidR="0066246B" w:rsidRDefault="0066246B" w:rsidP="00773A05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w w:val="110"/>
        </w:rPr>
      </w:pPr>
    </w:p>
    <w:p w14:paraId="286A64B1" w14:textId="77777777" w:rsidR="0066246B" w:rsidRPr="005C1816" w:rsidRDefault="0066246B" w:rsidP="00773A05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26F1FCC3" w14:textId="77777777" w:rsidR="0066246B" w:rsidRDefault="0066246B" w:rsidP="0066246B">
      <w:pPr>
        <w:spacing w:line="360" w:lineRule="auto"/>
        <w:jc w:val="center"/>
        <w:rPr>
          <w:rFonts w:ascii="Calibri" w:hAnsi="Calibri" w:cs="Calibri"/>
          <w:b/>
          <w:bCs/>
        </w:rPr>
      </w:pPr>
      <w:r>
        <w:rPr>
          <w:rFonts w:ascii="Calibri" w:hAnsi="Calibri" w:cs="Calibri"/>
        </w:rPr>
        <w:t>______________________________________</w:t>
      </w:r>
    </w:p>
    <w:p w14:paraId="3E2B57BB" w14:textId="77777777" w:rsidR="0048423D" w:rsidRPr="0048423D" w:rsidRDefault="0048423D" w:rsidP="0048423D">
      <w:pPr>
        <w:pStyle w:val="Corpodetexto"/>
        <w:spacing w:line="360" w:lineRule="auto"/>
        <w:ind w:left="-284" w:right="747" w:firstLine="851"/>
        <w:contextualSpacing/>
        <w:jc w:val="center"/>
        <w:rPr>
          <w:rFonts w:ascii="Azo Sans Md" w:hAnsi="Azo Sans Md" w:cs="Arial"/>
          <w:b/>
          <w:bCs/>
          <w:w w:val="115"/>
          <w:sz w:val="20"/>
          <w:szCs w:val="20"/>
        </w:rPr>
      </w:pPr>
      <w:r w:rsidRPr="0048423D">
        <w:rPr>
          <w:rFonts w:ascii="Azo Sans Md" w:hAnsi="Azo Sans Md" w:cs="Arial"/>
          <w:b/>
          <w:bCs/>
          <w:w w:val="115"/>
          <w:sz w:val="20"/>
          <w:szCs w:val="20"/>
        </w:rPr>
        <w:t>NICOLE RIBEIRO LESSA CIPRIANO</w:t>
      </w:r>
    </w:p>
    <w:p w14:paraId="4A39CD4D" w14:textId="77777777" w:rsidR="00BF1C7B" w:rsidRPr="00BF1C7B" w:rsidRDefault="00BF1C7B" w:rsidP="00BF1C7B">
      <w:pPr>
        <w:pStyle w:val="Corpodetexto"/>
        <w:spacing w:before="113" w:line="360" w:lineRule="auto"/>
        <w:ind w:left="-284" w:right="747" w:firstLine="851"/>
        <w:contextualSpacing/>
        <w:jc w:val="center"/>
        <w:rPr>
          <w:rFonts w:ascii="Azo Sans Lt" w:hAnsi="Azo Sans Lt" w:cs="Arial"/>
          <w:b/>
          <w:bCs/>
          <w:w w:val="115"/>
          <w:sz w:val="20"/>
          <w:szCs w:val="20"/>
        </w:rPr>
      </w:pPr>
      <w:r w:rsidRPr="00BF1C7B">
        <w:rPr>
          <w:rFonts w:ascii="Azo Sans Lt" w:hAnsi="Azo Sans Lt" w:cs="Arial"/>
          <w:b/>
          <w:bCs/>
          <w:w w:val="115"/>
          <w:sz w:val="20"/>
          <w:szCs w:val="20"/>
        </w:rPr>
        <w:t xml:space="preserve">Secretária Municipal de Assistência Social, Direitos Humanos, </w:t>
      </w:r>
    </w:p>
    <w:p w14:paraId="3E07F664" w14:textId="77777777" w:rsidR="00BF1C7B" w:rsidRDefault="00BF1C7B" w:rsidP="00BF1C7B">
      <w:pPr>
        <w:pStyle w:val="Corpodetexto"/>
        <w:spacing w:before="113" w:line="360" w:lineRule="auto"/>
        <w:ind w:left="-284" w:right="747" w:firstLine="851"/>
        <w:contextualSpacing/>
        <w:jc w:val="center"/>
        <w:rPr>
          <w:rFonts w:ascii="Azo Sans Lt" w:hAnsi="Azo Sans Lt" w:cs="Arial"/>
          <w:b/>
          <w:bCs/>
          <w:w w:val="115"/>
          <w:sz w:val="20"/>
          <w:szCs w:val="20"/>
        </w:rPr>
      </w:pPr>
      <w:r w:rsidRPr="00BF1C7B">
        <w:rPr>
          <w:rFonts w:ascii="Azo Sans Lt" w:hAnsi="Azo Sans Lt" w:cs="Arial"/>
          <w:b/>
          <w:bCs/>
          <w:w w:val="115"/>
          <w:sz w:val="20"/>
          <w:szCs w:val="20"/>
        </w:rPr>
        <w:t xml:space="preserve">Trabalho  e Políticas Públicas para a Juventude </w:t>
      </w:r>
    </w:p>
    <w:p w14:paraId="4099A409" w14:textId="2D30A3C8" w:rsidR="0048423D" w:rsidRPr="0048423D" w:rsidRDefault="0048423D" w:rsidP="00BF1C7B">
      <w:pPr>
        <w:pStyle w:val="Corpodetexto"/>
        <w:spacing w:before="113" w:line="360" w:lineRule="auto"/>
        <w:ind w:left="-284" w:right="747" w:firstLine="851"/>
        <w:contextualSpacing/>
        <w:jc w:val="center"/>
        <w:rPr>
          <w:rFonts w:ascii="Azo Sans Lt" w:hAnsi="Azo Sans Lt" w:cs="Arial"/>
          <w:b/>
          <w:bCs/>
          <w:w w:val="115"/>
          <w:sz w:val="20"/>
          <w:szCs w:val="20"/>
        </w:rPr>
      </w:pPr>
      <w:r w:rsidRPr="0048423D">
        <w:rPr>
          <w:rFonts w:ascii="Azo Sans Lt" w:hAnsi="Azo Sans Lt" w:cs="Arial"/>
          <w:b/>
          <w:bCs/>
          <w:w w:val="115"/>
          <w:sz w:val="20"/>
          <w:szCs w:val="20"/>
        </w:rPr>
        <w:t>Matr. 106.137</w:t>
      </w: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14A5919A" w:rsidR="00F261DA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ECF765F" w14:textId="77777777" w:rsidR="0066246B" w:rsidRPr="005C1816" w:rsidRDefault="0066246B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3CD8FEFC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BBAEABA" w14:textId="5F9FDB2C" w:rsidR="0066246B" w:rsidRDefault="0066246B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2A80E17" w14:textId="5431396F" w:rsidR="00514374" w:rsidRDefault="0051437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F753030" w14:textId="77777777" w:rsidR="00514374" w:rsidRDefault="0051437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242B5E4" w14:textId="4448B87B" w:rsidR="0066246B" w:rsidRDefault="0066246B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A132415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1B5BF3B3" w14:textId="77777777" w:rsidR="00AE7328" w:rsidRDefault="00AE7328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773A05">
      <w:headerReference w:type="default" r:id="rId10"/>
      <w:footerReference w:type="default" r:id="rId11"/>
      <w:pgSz w:w="11910" w:h="16850"/>
      <w:pgMar w:top="1418" w:right="1134" w:bottom="1418" w:left="1134" w:header="426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E190C8" w14:textId="77777777" w:rsidR="00D557F0" w:rsidRDefault="00D557F0">
      <w:r>
        <w:separator/>
      </w:r>
    </w:p>
  </w:endnote>
  <w:endnote w:type="continuationSeparator" w:id="0">
    <w:p w14:paraId="50B42341" w14:textId="77777777" w:rsidR="00D557F0" w:rsidRDefault="00D557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roman"/>
    <w:pitch w:val="variable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68BC0722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BF1C7B" w:rsidRPr="00DA235E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252</w:t>
    </w:r>
    <w:r w:rsidR="00BF1C7B">
      <w:rPr>
        <w:rFonts w:ascii="Azo Sans Lt" w:hAnsi="Azo Sans Lt"/>
        <w:b/>
        <w:bCs/>
        <w:color w:val="000000"/>
        <w:sz w:val="16"/>
        <w:szCs w:val="16"/>
        <w:lang w:val="pt-BR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-</w:t>
    </w:r>
    <w:r w:rsidR="00BF1C7B">
      <w:rPr>
        <w:rFonts w:ascii="Azo Sans Lt" w:hAnsi="Azo Sans Lt"/>
        <w:b/>
        <w:bCs/>
        <w:color w:val="000000"/>
        <w:sz w:val="16"/>
        <w:szCs w:val="16"/>
        <w:lang w:val="pt-BR"/>
      </w:rPr>
      <w:t>9100 /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4FD227" w14:textId="77777777" w:rsidR="00D557F0" w:rsidRDefault="00D557F0">
      <w:r>
        <w:separator/>
      </w:r>
    </w:p>
  </w:footnote>
  <w:footnote w:type="continuationSeparator" w:id="0">
    <w:p w14:paraId="3E5E1A5D" w14:textId="77777777" w:rsidR="00D557F0" w:rsidRDefault="00D557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18997A4B" w:rsidR="00294B42" w:rsidRPr="003E3307" w:rsidRDefault="00773A05" w:rsidP="003E3307">
    <w:pPr>
      <w:pStyle w:val="Cabealho"/>
      <w:ind w:hanging="142"/>
      <w:rPr>
        <w:rFonts w:ascii="Consolas" w:hAnsi="Consolas" w:cs="Arial"/>
        <w:b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7575CA14" wp14:editId="6D5A7FEB">
              <wp:simplePos x="0" y="0"/>
              <wp:positionH relativeFrom="column">
                <wp:posOffset>4075430</wp:posOffset>
              </wp:positionH>
              <wp:positionV relativeFrom="paragraph">
                <wp:posOffset>278765</wp:posOffset>
              </wp:positionV>
              <wp:extent cx="1876425" cy="408305"/>
              <wp:effectExtent l="0" t="0" r="28575" b="1079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6425" cy="4083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51C8DBD" w14:textId="77777777" w:rsidR="00773A05" w:rsidRDefault="00773A05" w:rsidP="00773A05">
                          <w:pPr>
                            <w:pStyle w:val="SemEspaamento"/>
                            <w:rPr>
                              <w:rFonts w:cs="Calibri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4196/2023</w:t>
                          </w:r>
                        </w:p>
                        <w:p w14:paraId="33764FC5" w14:textId="77777777" w:rsidR="00773A05" w:rsidRDefault="00773A05" w:rsidP="00773A05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575CA14" id="Retângulo 3" o:spid="_x0000_s1026" style="position:absolute;margin-left:320.9pt;margin-top:21.95pt;width:147.75pt;height:32.15pt;z-index:-25165721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" strokeweight=".26mm">
              <v:stroke joinstyle="round"/>
              <v:path arrowok="t"/>
              <v:textbox>
                <w:txbxContent>
                  <w:p w14:paraId="051C8DBD" w14:textId="77777777" w:rsidR="00773A05" w:rsidRDefault="00773A05" w:rsidP="00773A05">
                    <w:pPr>
                      <w:pStyle w:val="SemEspaamento"/>
                      <w:rPr>
                        <w:rFonts w:cs="Calibri"/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4196/2023</w:t>
                    </w:r>
                  </w:p>
                  <w:p w14:paraId="33764FC5" w14:textId="77777777" w:rsidR="00773A05" w:rsidRDefault="00773A05" w:rsidP="00773A05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 w:rsidR="003E3307">
      <w:rPr>
        <w:noProof/>
      </w:rPr>
      <w:drawing>
        <wp:inline distT="0" distB="0" distL="0" distR="0" wp14:anchorId="14515B48" wp14:editId="1027A151">
          <wp:extent cx="3524250" cy="107632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C010CC3E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6"/>
  <w:proofState w:spelling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67D6C"/>
    <w:rsid w:val="00173724"/>
    <w:rsid w:val="00174F06"/>
    <w:rsid w:val="001927EC"/>
    <w:rsid w:val="00192D93"/>
    <w:rsid w:val="001C37A8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B6580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7933"/>
    <w:rsid w:val="003E2121"/>
    <w:rsid w:val="003E3307"/>
    <w:rsid w:val="003E74E9"/>
    <w:rsid w:val="004025E1"/>
    <w:rsid w:val="004106B7"/>
    <w:rsid w:val="0042462B"/>
    <w:rsid w:val="00427D40"/>
    <w:rsid w:val="00456053"/>
    <w:rsid w:val="004778B7"/>
    <w:rsid w:val="00477DBE"/>
    <w:rsid w:val="0048423D"/>
    <w:rsid w:val="00486A12"/>
    <w:rsid w:val="004A60DF"/>
    <w:rsid w:val="004A66AF"/>
    <w:rsid w:val="004D27CF"/>
    <w:rsid w:val="004F088D"/>
    <w:rsid w:val="004F2152"/>
    <w:rsid w:val="00514374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6246B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73A05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B1F9B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E7328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C7B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37AF7"/>
    <w:rsid w:val="00D557F0"/>
    <w:rsid w:val="00D55B0E"/>
    <w:rsid w:val="00D67D72"/>
    <w:rsid w:val="00D83F68"/>
    <w:rsid w:val="00DA41C4"/>
    <w:rsid w:val="00DA68D2"/>
    <w:rsid w:val="00DB07C9"/>
    <w:rsid w:val="00DD35BD"/>
    <w:rsid w:val="00DD5F4F"/>
    <w:rsid w:val="00DF67A5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161</TotalTime>
  <Pages>1</Pages>
  <Words>2668</Words>
  <Characters>14408</Characters>
  <Application>Microsoft Office Word</Application>
  <DocSecurity>0</DocSecurity>
  <Lines>120</Lines>
  <Paragraphs>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17042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roseane</cp:lastModifiedBy>
  <cp:revision>57</cp:revision>
  <cp:lastPrinted>2024-02-23T16:53:00Z</cp:lastPrinted>
  <dcterms:created xsi:type="dcterms:W3CDTF">2023-05-10T15:01:00Z</dcterms:created>
  <dcterms:modified xsi:type="dcterms:W3CDTF">2024-02-23T16:53:00Z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